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0"/>
          <w:szCs w:val="20"/>
        </w:rPr>
        <w:jc w:val="left"/>
        <w:spacing w:before="78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agic.com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Sample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Resum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Portfolio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40"/>
      </w:pPr>
      <w:r>
        <w:rPr>
          <w:rFonts w:cs="Arial" w:hAnsi="Arial" w:eastAsia="Arial" w:ascii="Arial"/>
          <w:spacing w:val="0"/>
          <w:w w:val="100"/>
          <w:sz w:val="28"/>
          <w:szCs w:val="28"/>
        </w:rPr>
        <w:t>JOHN</w:t>
      </w:r>
      <w:r>
        <w:rPr>
          <w:rFonts w:cs="Arial" w:hAnsi="Arial" w:eastAsia="Arial" w:ascii="Arial"/>
          <w:spacing w:val="-8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DOE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Street,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Phone: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456-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890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21-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E-mail: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john_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e@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mail.com</w:t>
        </w:r>
      </w:hyperlink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9500" w:val="left"/>
        </w:tabs>
        <w:jc w:val="left"/>
        <w:ind w:left="110"/>
      </w:pPr>
      <w:r>
        <w:rPr>
          <w:rFonts w:cs="Arial" w:hAnsi="Arial" w:eastAsia="Arial" w:ascii="Arial"/>
          <w:sz w:val="24"/>
          <w:szCs w:val="24"/>
        </w:rPr>
      </w:r>
      <w:r>
        <w:rPr>
          <w:rFonts w:cs="Arial" w:hAnsi="Arial" w:eastAsia="Arial" w:ascii="Arial"/>
          <w:sz w:val="24"/>
          <w:szCs w:val="24"/>
          <w:u w:val="single" w:color="000000"/>
        </w:rPr>
        <w:t>                                                   </w:t>
      </w:r>
      <w:r>
        <w:rPr>
          <w:rFonts w:cs="Arial" w:hAnsi="Arial" w:eastAsia="Arial" w:ascii="Arial"/>
          <w:spacing w:val="-1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-1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>Qualifications</w:t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>Overview</w:t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ab/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 w:right="46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untant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Financial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singly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ayroll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ministrat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9500" w:val="left"/>
        </w:tabs>
        <w:jc w:val="left"/>
        <w:spacing w:before="29" w:lineRule="exact" w:line="260"/>
        <w:ind w:left="110"/>
      </w:pPr>
      <w:r>
        <w:rPr>
          <w:rFonts w:cs="Arial" w:hAnsi="Arial" w:eastAsia="Arial" w:ascii="Arial"/>
          <w:position w:val="-1"/>
          <w:sz w:val="24"/>
          <w:szCs w:val="24"/>
        </w:rPr>
      </w:r>
      <w:r>
        <w:rPr>
          <w:rFonts w:cs="Arial" w:hAnsi="Arial" w:eastAsia="Arial" w:ascii="Arial"/>
          <w:position w:val="-1"/>
          <w:sz w:val="24"/>
          <w:szCs w:val="24"/>
          <w:u w:val="single" w:color="000000"/>
        </w:rPr>
        <w:t>                                                  </w:t>
      </w:r>
      <w:r>
        <w:rPr>
          <w:rFonts w:cs="Arial" w:hAnsi="Arial" w:eastAsia="Arial" w:ascii="Arial"/>
          <w:spacing w:val="15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15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>Professional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>Experie</w:t>
      </w:r>
      <w:r>
        <w:rPr>
          <w:rFonts w:cs="Arial" w:hAnsi="Arial" w:eastAsia="Arial" w:ascii="Arial"/>
          <w:spacing w:val="1"/>
          <w:position w:val="-1"/>
          <w:sz w:val="24"/>
          <w:szCs w:val="24"/>
          <w:u w:val="single" w:color="000000"/>
        </w:rPr>
        <w:t>n</w:t>
      </w:r>
      <w:r>
        <w:rPr>
          <w:rFonts w:cs="Arial" w:hAnsi="Arial" w:eastAsia="Arial" w:ascii="Arial"/>
          <w:spacing w:val="1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>ce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07/01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1047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detai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deprec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expendit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3" w:lineRule="exact" w:line="220"/>
        <w:ind w:left="500" w:right="1039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deadl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ordance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GAAP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268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nificant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expendit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fluctuati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division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4" w:lineRule="exact" w:line="220"/>
        <w:ind w:left="500" w:right="70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(e.g.,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pprov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resolve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53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identify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resolve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50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194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eliver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unting,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perations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25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cycle-level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risks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(SOX)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4" w:lineRule="exact" w:line="220"/>
        <w:ind w:left="500" w:right="969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deprec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their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60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ceived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enabl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at-if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spond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rapidly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5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particul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Portfolio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04/00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05/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23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rtgage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425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Evaluated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rtfolio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rmance,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surve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ortga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G/L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nerat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5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Discov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People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statutory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ootnote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Store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Admini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trato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01/99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05/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  <w:sectPr>
          <w:pgSz w:w="12240" w:h="15840"/>
          <w:pgMar w:top="1360" w:bottom="280" w:left="1460" w:right="1160"/>
        </w:sectPr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8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JOHN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DOE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mpany,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11/98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04/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payable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clerks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21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rterly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B's,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2" w:lineRule="exact" w:line="220"/>
        <w:ind w:left="500" w:right="31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trend,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at-if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ecial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ad-hoc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rting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38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consolidate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pital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review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nthly,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179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alysis;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lineRule="exact" w:line="220"/>
        <w:ind w:left="500" w:right="335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Staff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02/97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11/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159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alysis,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(A/R),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overseeing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G/L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payroll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80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udget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eprec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unting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Clerk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09/93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11/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500" w:right="504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ntory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iliti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inventory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inventory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inventory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ntrol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9500" w:val="left"/>
        </w:tabs>
        <w:jc w:val="left"/>
        <w:ind w:left="110"/>
      </w:pPr>
      <w:r>
        <w:rPr>
          <w:rFonts w:cs="Arial" w:hAnsi="Arial" w:eastAsia="Arial" w:ascii="Arial"/>
          <w:sz w:val="24"/>
          <w:szCs w:val="24"/>
        </w:rPr>
      </w:r>
      <w:r>
        <w:rPr>
          <w:rFonts w:cs="Arial" w:hAnsi="Arial" w:eastAsia="Arial" w:ascii="Arial"/>
          <w:sz w:val="24"/>
          <w:szCs w:val="24"/>
          <w:u w:val="single" w:color="000000"/>
        </w:rPr>
        <w:t>                                                              </w:t>
      </w:r>
      <w:r>
        <w:rPr>
          <w:rFonts w:cs="Arial" w:hAnsi="Arial" w:eastAsia="Arial" w:ascii="Arial"/>
          <w:spacing w:val="-22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-22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>Education</w:t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  <w:tab/>
      </w:r>
      <w:r>
        <w:rPr>
          <w:rFonts w:cs="Arial" w:hAnsi="Arial" w:eastAsia="Arial" w:ascii="Arial"/>
          <w:spacing w:val="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Grad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Diploma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0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93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0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Computer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kill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LotusNot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People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Oracle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scov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Certifications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Training: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Enrollm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(EA)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40" w:right="651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Certif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edited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Advisor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Accredit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(ATP)</w:t>
      </w:r>
    </w:p>
    <w:sectPr>
      <w:pgSz w:w="12240" w:h="15840"/>
      <w:pgMar w:top="1360" w:bottom="280" w:left="1460" w:right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ohn_doe@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